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0DEA7" w14:textId="77777777" w:rsidR="009001AE" w:rsidRPr="009001AE" w:rsidRDefault="009001AE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sz w:val="22"/>
          <w:szCs w:val="22"/>
        </w:rPr>
        <w:t>Jawad Klein</w:t>
      </w:r>
    </w:p>
    <w:p w14:paraId="16270C19" w14:textId="45A06949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hyperlink r:id="rId5">
        <w:r w:rsidRPr="009001AE">
          <w:rPr>
            <w:rFonts w:asciiTheme="minorHAnsi" w:eastAsia="Arial" w:hAnsiTheme="minorHAnsi" w:cstheme="minorHAnsi"/>
            <w:sz w:val="22"/>
            <w:szCs w:val="22"/>
            <w:u w:color="0000FF"/>
          </w:rPr>
          <w:t>jawad@gmail.com</w:t>
        </w:r>
      </w:hyperlink>
    </w:p>
    <w:p w14:paraId="7307E69B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pacing w:val="-111"/>
          <w:sz w:val="22"/>
          <w:szCs w:val="22"/>
        </w:rPr>
        <w:t>2</w:t>
      </w:r>
      <w:r w:rsidRPr="009001AE">
        <w:rPr>
          <w:rFonts w:asciiTheme="minorHAnsi" w:eastAsia="Arial" w:hAnsiTheme="minorHAnsi" w:cstheme="minorHAnsi"/>
          <w:spacing w:val="-28"/>
          <w:position w:val="-2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03-561 5164</w:t>
      </w:r>
    </w:p>
    <w:p w14:paraId="1126CC1C" w14:textId="77777777" w:rsidR="00F63056" w:rsidRPr="009001AE" w:rsidRDefault="00F6305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8711522" w14:textId="77777777" w:rsidR="00F63056" w:rsidRPr="009001AE" w:rsidRDefault="009001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45446D5A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>Natural Gourmet Cookery School, New</w:t>
      </w:r>
      <w:r w:rsidRPr="009001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9001AE">
        <w:rPr>
          <w:rFonts w:asciiTheme="minorHAnsi" w:eastAsia="Arial" w:hAnsiTheme="minorHAnsi" w:cstheme="minorHAnsi"/>
          <w:sz w:val="22"/>
          <w:szCs w:val="22"/>
        </w:rPr>
        <w:t>ork, NY</w:t>
      </w:r>
      <w:r w:rsidRPr="009001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9001AE">
        <w:rPr>
          <w:rFonts w:asciiTheme="minorHAnsi" w:eastAsia="Arial" w:hAnsiTheme="minorHAnsi" w:cstheme="minorHAnsi"/>
          <w:sz w:val="22"/>
          <w:szCs w:val="22"/>
          <w:u w:color="000000"/>
        </w:rPr>
        <w:t>Che</w:t>
      </w:r>
      <w:r w:rsidRPr="009001AE">
        <w:rPr>
          <w:rFonts w:asciiTheme="minorHAnsi" w:eastAsia="Arial" w:hAnsiTheme="minorHAnsi" w:cstheme="minorHAnsi"/>
          <w:spacing w:val="4"/>
          <w:sz w:val="22"/>
          <w:szCs w:val="22"/>
          <w:u w:color="000000"/>
        </w:rPr>
        <w:t>f</w:t>
      </w:r>
      <w:r w:rsidRPr="009001AE">
        <w:rPr>
          <w:rFonts w:asciiTheme="minorHAnsi" w:eastAsia="Arial" w:hAnsiTheme="minorHAnsi" w:cstheme="minorHAnsi"/>
          <w:spacing w:val="-4"/>
          <w:sz w:val="22"/>
          <w:szCs w:val="22"/>
          <w:u w:color="000000"/>
        </w:rPr>
        <w:t>’</w:t>
      </w:r>
      <w:r w:rsidRPr="009001AE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9001AE">
        <w:rPr>
          <w:rFonts w:asciiTheme="minorHAnsi" w:eastAsia="Arial" w:hAnsiTheme="minorHAnsi" w:cstheme="minorHAnsi"/>
          <w:spacing w:val="-4"/>
          <w:sz w:val="22"/>
          <w:szCs w:val="22"/>
          <w:u w:color="000000"/>
        </w:rPr>
        <w:t xml:space="preserve"> </w:t>
      </w:r>
      <w:r w:rsidRPr="009001AE">
        <w:rPr>
          <w:rFonts w:asciiTheme="minorHAnsi" w:eastAsia="Arial" w:hAnsiTheme="minorHAnsi" w:cstheme="minorHAnsi"/>
          <w:spacing w:val="-7"/>
          <w:sz w:val="22"/>
          <w:szCs w:val="22"/>
          <w:u w:color="000000"/>
        </w:rPr>
        <w:t>T</w:t>
      </w:r>
      <w:r w:rsidRPr="009001AE">
        <w:rPr>
          <w:rFonts w:asciiTheme="minorHAnsi" w:eastAsia="Arial" w:hAnsiTheme="minorHAnsi" w:cstheme="minorHAnsi"/>
          <w:sz w:val="22"/>
          <w:szCs w:val="22"/>
          <w:u w:color="000000"/>
        </w:rPr>
        <w:t>raining Program</w:t>
      </w:r>
    </w:p>
    <w:p w14:paraId="6D23F1C8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pacing w:val="-144"/>
          <w:sz w:val="22"/>
          <w:szCs w:val="22"/>
        </w:rPr>
        <w:t>C</w:t>
      </w:r>
      <w:r w:rsidRPr="009001AE">
        <w:rPr>
          <w:rFonts w:asciiTheme="minorHAnsi" w:eastAsia="Arial" w:hAnsiTheme="minorHAnsi" w:cstheme="minorHAnsi"/>
          <w:spacing w:val="5"/>
          <w:position w:val="-2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ornell Universit</w:t>
      </w:r>
      <w:r w:rsidRPr="009001AE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9001AE">
        <w:rPr>
          <w:rFonts w:asciiTheme="minorHAnsi" w:eastAsia="Arial" w:hAnsiTheme="minorHAnsi" w:cstheme="minorHAnsi"/>
          <w:sz w:val="22"/>
          <w:szCs w:val="22"/>
        </w:rPr>
        <w:t>, New</w:t>
      </w:r>
      <w:r w:rsidRPr="009001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9001AE">
        <w:rPr>
          <w:rFonts w:asciiTheme="minorHAnsi" w:eastAsia="Arial" w:hAnsiTheme="minorHAnsi" w:cstheme="minorHAnsi"/>
          <w:sz w:val="22"/>
          <w:szCs w:val="22"/>
        </w:rPr>
        <w:t>ork, NY</w:t>
      </w:r>
      <w:r w:rsidRPr="009001A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9001AE">
        <w:rPr>
          <w:rFonts w:asciiTheme="minorHAnsi" w:eastAsia="Arial" w:hAnsiTheme="minorHAnsi" w:cstheme="minorHAnsi"/>
          <w:sz w:val="22"/>
          <w:szCs w:val="22"/>
          <w:u w:color="000000"/>
        </w:rPr>
        <w:t>Expanded Food and Nutrition Prog</w:t>
      </w:r>
      <w:r w:rsidRPr="009001AE">
        <w:rPr>
          <w:rFonts w:asciiTheme="minorHAnsi" w:eastAsia="Arial" w:hAnsiTheme="minorHAnsi" w:cstheme="minorHAnsi"/>
          <w:sz w:val="22"/>
          <w:szCs w:val="22"/>
          <w:u w:color="000000"/>
        </w:rPr>
        <w:t>ram</w:t>
      </w:r>
    </w:p>
    <w:p w14:paraId="16FF6890" w14:textId="77777777" w:rsidR="00F63056" w:rsidRPr="009001AE" w:rsidRDefault="00F6305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F5B2D29" w14:textId="77777777" w:rsidR="00F63056" w:rsidRPr="009001AE" w:rsidRDefault="009001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pecial</w:t>
      </w:r>
      <w:r w:rsidRPr="009001A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Skills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7E0575C" w14:textId="77777777" w:rsidR="00F63056" w:rsidRPr="009001AE" w:rsidRDefault="009001AE">
      <w:pPr>
        <w:tabs>
          <w:tab w:val="left" w:pos="820"/>
        </w:tabs>
        <w:spacing w:before="3" w:line="220" w:lineRule="exact"/>
        <w:ind w:left="820" w:right="490" w:hanging="36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>•</w:t>
      </w:r>
      <w:r w:rsidRPr="009001AE">
        <w:rPr>
          <w:rFonts w:asciiTheme="minorHAnsi" w:hAnsiTheme="minorHAnsi" w:cstheme="minorHAnsi"/>
          <w:position w:val="2"/>
          <w:sz w:val="22"/>
          <w:szCs w:val="22"/>
        </w:rPr>
        <w:tab/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Expertise in Health Supportive and Nutritional Cuisine including Low-fat, Spa, </w:t>
      </w:r>
      <w:r w:rsidRPr="009001AE">
        <w:rPr>
          <w:rFonts w:asciiTheme="minorHAnsi" w:eastAsia="Arial" w:hAnsiTheme="minorHAnsi" w:cstheme="minorHAnsi"/>
          <w:spacing w:val="-11"/>
          <w:sz w:val="22"/>
          <w:szCs w:val="22"/>
        </w:rPr>
        <w:t>V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egan, Raw Food, Glutton Free and </w:t>
      </w:r>
      <w:r w:rsidRPr="009001AE">
        <w:rPr>
          <w:rFonts w:asciiTheme="minorHAnsi" w:eastAsia="Arial" w:hAnsiTheme="minorHAnsi" w:cstheme="minorHAnsi"/>
          <w:spacing w:val="-11"/>
          <w:sz w:val="22"/>
          <w:szCs w:val="22"/>
        </w:rPr>
        <w:t>V</w:t>
      </w:r>
      <w:r w:rsidRPr="009001AE">
        <w:rPr>
          <w:rFonts w:asciiTheme="minorHAnsi" w:eastAsia="Arial" w:hAnsiTheme="minorHAnsi" w:cstheme="minorHAnsi"/>
          <w:sz w:val="22"/>
          <w:szCs w:val="22"/>
        </w:rPr>
        <w:t>egetarian foods.</w:t>
      </w:r>
    </w:p>
    <w:p w14:paraId="0484399F" w14:textId="77777777" w:rsidR="00F63056" w:rsidRPr="009001AE" w:rsidRDefault="009001AE">
      <w:pPr>
        <w:spacing w:line="20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9001AE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Skilled in preparing many ethnic cuisines such as</w:t>
      </w:r>
      <w:r w:rsidRPr="009001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Asian, Brazilian, Indian, Mexican and</w:t>
      </w:r>
    </w:p>
    <w:p w14:paraId="5FA32A07" w14:textId="77777777" w:rsidR="00F63056" w:rsidRPr="009001AE" w:rsidRDefault="009001AE">
      <w:pPr>
        <w:spacing w:line="22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position w:val="-1"/>
          <w:sz w:val="22"/>
          <w:szCs w:val="22"/>
        </w:rPr>
        <w:t>Mediterranean in addition to traditional</w:t>
      </w:r>
      <w:r w:rsidRPr="009001AE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position w:val="-1"/>
          <w:sz w:val="22"/>
          <w:szCs w:val="22"/>
        </w:rPr>
        <w:t>American fare.</w:t>
      </w:r>
    </w:p>
    <w:p w14:paraId="11904143" w14:textId="77777777" w:rsidR="00F63056" w:rsidRPr="009001AE" w:rsidRDefault="00F63056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6245E56" w14:textId="77777777" w:rsidR="00F63056" w:rsidRPr="009001AE" w:rsidRDefault="009001AE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9001A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1C43EF86" w14:textId="77777777" w:rsidR="00F63056" w:rsidRPr="009001AE" w:rsidRDefault="009001AE">
      <w:pPr>
        <w:spacing w:before="3" w:line="220" w:lineRule="exact"/>
        <w:ind w:left="100" w:right="511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 xml:space="preserve">Executive Chef at Natural </w:t>
      </w:r>
      <w:r w:rsidRPr="009001AE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alley Kitchen                                                           </w:t>
      </w:r>
      <w:r w:rsidRPr="009001A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New </w:t>
      </w:r>
      <w:r w:rsidRPr="009001AE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NY Natural </w:t>
      </w:r>
      <w:r w:rsidRPr="009001AE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alley Kitchen is a food company focusing on 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provide highest level of wholesome, </w:t>
      </w:r>
      <w:r w:rsidRPr="009001AE">
        <w:rPr>
          <w:rFonts w:asciiTheme="minorHAnsi" w:eastAsia="Arial" w:hAnsiTheme="minorHAnsi" w:cstheme="minorHAnsi"/>
          <w:spacing w:val="-111"/>
          <w:sz w:val="22"/>
          <w:szCs w:val="22"/>
        </w:rPr>
        <w:t>n</w:t>
      </w:r>
      <w:r w:rsidRPr="009001AE">
        <w:rPr>
          <w:rFonts w:asciiTheme="minorHAnsi" w:eastAsia="Arial" w:hAnsiTheme="minorHAnsi" w:cstheme="minorHAnsi"/>
          <w:spacing w:val="-29"/>
          <w:w w:val="101"/>
          <w:position w:val="-2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utritious and tasty products, designed to fit in with today's movement toward healthy living.</w:t>
      </w:r>
    </w:p>
    <w:p w14:paraId="754898D4" w14:textId="77777777" w:rsidR="00F63056" w:rsidRPr="009001AE" w:rsidRDefault="00F63056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D1C0335" w14:textId="77777777" w:rsidR="00F63056" w:rsidRPr="009001AE" w:rsidRDefault="009001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sz w:val="22"/>
          <w:szCs w:val="22"/>
        </w:rPr>
        <w:t>Private</w:t>
      </w:r>
      <w:r w:rsidRPr="009001AE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Chef</w:t>
      </w:r>
    </w:p>
    <w:p w14:paraId="36B414BF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>Greenwich, CT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9001A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2009 - Present</w:t>
      </w:r>
    </w:p>
    <w:p w14:paraId="358CAD0B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 xml:space="preserve">Rye, NY                                                                                                        </w:t>
      </w:r>
      <w:r w:rsidRPr="009001A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Spring/Summer 2009</w:t>
      </w:r>
    </w:p>
    <w:p w14:paraId="70D747AD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>Greenw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ich, CT                                                                                                            </w:t>
      </w:r>
      <w:r w:rsidRPr="009001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2005 -</w:t>
      </w:r>
      <w:r w:rsidRPr="009001A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2008</w:t>
      </w:r>
    </w:p>
    <w:p w14:paraId="0DE59908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>New</w:t>
      </w:r>
      <w:r w:rsidRPr="009001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ork, NY                                                                                                              </w:t>
      </w:r>
      <w:r w:rsidRPr="009001A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2000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 -</w:t>
      </w:r>
      <w:r w:rsidRPr="009001A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2004</w:t>
      </w:r>
    </w:p>
    <w:p w14:paraId="3C2C9203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 xml:space="preserve">Colorado Springs, CO                                                                                                </w:t>
      </w:r>
      <w:r w:rsidRPr="009001A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1998</w:t>
      </w:r>
      <w:r w:rsidRPr="009001A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- 1999</w:t>
      </w:r>
    </w:p>
    <w:p w14:paraId="14EA4938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>New</w:t>
      </w:r>
      <w:r w:rsidRPr="009001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9001AE">
        <w:rPr>
          <w:rFonts w:asciiTheme="minorHAnsi" w:eastAsia="Arial" w:hAnsiTheme="minorHAnsi" w:cstheme="minorHAnsi"/>
          <w:sz w:val="22"/>
          <w:szCs w:val="22"/>
        </w:rPr>
        <w:t>ork Cit</w:t>
      </w:r>
      <w:r w:rsidRPr="009001AE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, NY                                                                                                      </w:t>
      </w:r>
      <w:r w:rsidRPr="009001A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1987</w:t>
      </w:r>
      <w:r w:rsidRPr="009001A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- 1997</w:t>
      </w:r>
    </w:p>
    <w:p w14:paraId="7B07B1CC" w14:textId="77777777" w:rsidR="00F63056" w:rsidRPr="009001AE" w:rsidRDefault="00F63056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13CD1BF" w14:textId="77777777" w:rsidR="00F63056" w:rsidRPr="009001AE" w:rsidRDefault="009001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sz w:val="22"/>
          <w:szCs w:val="22"/>
        </w:rPr>
        <w:t>Responsibilities include:</w:t>
      </w:r>
    </w:p>
    <w:p w14:paraId="4547894B" w14:textId="77777777" w:rsidR="00F63056" w:rsidRPr="009001AE" w:rsidRDefault="009001AE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9001AE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Construction of daily and / or weekly menus to meet clients’</w:t>
      </w:r>
      <w:r w:rsidRPr="009001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specific needs.</w:t>
      </w:r>
    </w:p>
    <w:p w14:paraId="646AD44A" w14:textId="77777777" w:rsidR="00F63056" w:rsidRPr="009001AE" w:rsidRDefault="009001AE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9001AE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Preparation of daily meals that ensure flavor and nutritional values.</w:t>
      </w:r>
    </w:p>
    <w:p w14:paraId="715F171C" w14:textId="77777777" w:rsidR="00F63056" w:rsidRPr="009001AE" w:rsidRDefault="009001AE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9001AE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Manage catering sta</w:t>
      </w:r>
      <w:r w:rsidRPr="009001AE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9001AE">
        <w:rPr>
          <w:rFonts w:asciiTheme="minorHAnsi" w:eastAsia="Arial" w:hAnsiTheme="minorHAnsi" w:cstheme="minorHAnsi"/>
          <w:sz w:val="22"/>
          <w:szCs w:val="22"/>
        </w:rPr>
        <w:t>f for all onsite events.</w:t>
      </w:r>
    </w:p>
    <w:p w14:paraId="68069384" w14:textId="77777777" w:rsidR="00F63056" w:rsidRPr="009001AE" w:rsidRDefault="009001AE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9001AE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Daily purchasing of fresh, organic, gourmet ingredients.</w:t>
      </w:r>
    </w:p>
    <w:p w14:paraId="5F562304" w14:textId="77777777" w:rsidR="00F63056" w:rsidRPr="009001AE" w:rsidRDefault="009001AE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9001AE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Monitoring the inventory of pantry contents and kitchen equipment.</w:t>
      </w:r>
    </w:p>
    <w:p w14:paraId="068A3828" w14:textId="77777777" w:rsidR="00F63056" w:rsidRPr="009001AE" w:rsidRDefault="009001AE">
      <w:pPr>
        <w:spacing w:line="20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9001AE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position w:val="-1"/>
          <w:sz w:val="22"/>
          <w:szCs w:val="22"/>
        </w:rPr>
        <w:t>Maintaining a high standard of cleanliness in the work area.</w:t>
      </w:r>
    </w:p>
    <w:p w14:paraId="7F9918FD" w14:textId="77777777" w:rsidR="00F63056" w:rsidRPr="009001AE" w:rsidRDefault="009001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w w:val="101"/>
          <w:position w:val="-2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position w:val="-2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pacing w:val="-57"/>
          <w:position w:val="-22"/>
          <w:sz w:val="22"/>
          <w:szCs w:val="22"/>
        </w:rPr>
        <w:t xml:space="preserve"> </w:t>
      </w:r>
      <w:r w:rsidRPr="009001AE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9001AE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Setting and controlling budgets.</w:t>
      </w:r>
    </w:p>
    <w:p w14:paraId="2F60A689" w14:textId="77777777" w:rsidR="00F63056" w:rsidRPr="009001AE" w:rsidRDefault="00F6305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29E19CBA" w14:textId="77777777" w:rsidR="00F63056" w:rsidRPr="009001AE" w:rsidRDefault="009001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pacing w:val="-140"/>
          <w:w w:val="101"/>
          <w:position w:val="-23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Additional</w:t>
      </w:r>
      <w:r w:rsidRPr="009001A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9001AE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ffiliations</w:t>
      </w:r>
      <w:r w:rsidRPr="009001A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9001A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Skills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F4665EF" w14:textId="77777777" w:rsidR="00F63056" w:rsidRPr="009001AE" w:rsidRDefault="00F63056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AC15DE9" w14:textId="77777777" w:rsidR="00F63056" w:rsidRPr="009001AE" w:rsidRDefault="009001AE">
      <w:pPr>
        <w:spacing w:before="29"/>
        <w:ind w:left="100" w:right="701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sz w:val="22"/>
          <w:szCs w:val="22"/>
        </w:rPr>
        <w:t>Chef</w:t>
      </w:r>
      <w:r w:rsidRPr="009001AE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Instructor</w:t>
      </w:r>
    </w:p>
    <w:p w14:paraId="473C968D" w14:textId="77777777" w:rsidR="00F63056" w:rsidRPr="009001AE" w:rsidRDefault="009001AE">
      <w:pPr>
        <w:spacing w:before="3" w:line="220" w:lineRule="exact"/>
        <w:ind w:left="10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 xml:space="preserve">Chef instructor at </w:t>
      </w:r>
      <w:r w:rsidRPr="009001AE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9001AE">
        <w:rPr>
          <w:rFonts w:asciiTheme="minorHAnsi" w:eastAsia="Arial" w:hAnsiTheme="minorHAnsi" w:cstheme="minorHAnsi"/>
          <w:sz w:val="22"/>
          <w:szCs w:val="22"/>
        </w:rPr>
        <w:t>averly</w:t>
      </w:r>
      <w:r w:rsidRPr="009001A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, </w:t>
      </w:r>
      <w:r w:rsidRPr="009001AE">
        <w:rPr>
          <w:rFonts w:asciiTheme="minorHAnsi" w:eastAsia="Arial" w:hAnsiTheme="minorHAnsi" w:cstheme="minorHAnsi"/>
          <w:sz w:val="22"/>
          <w:szCs w:val="22"/>
        </w:rPr>
        <w:t>Greenwich</w:t>
      </w:r>
      <w:r w:rsidRPr="009001A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, 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CT                                                                          </w:t>
      </w:r>
      <w:r w:rsidRPr="009001A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Present Home Chef Instructor in Greenwich</w:t>
      </w:r>
      <w:r w:rsidRPr="009001AE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9001AE">
        <w:rPr>
          <w:rFonts w:asciiTheme="minorHAnsi" w:eastAsia="Arial" w:hAnsiTheme="minorHAnsi" w:cstheme="minorHAnsi"/>
          <w:sz w:val="22"/>
          <w:szCs w:val="22"/>
        </w:rPr>
        <w:t>CT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</w:t>
      </w:r>
      <w:r w:rsidRPr="009001A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i/>
          <w:sz w:val="22"/>
          <w:szCs w:val="22"/>
        </w:rPr>
        <w:t xml:space="preserve">2004 - </w:t>
      </w:r>
      <w:r w:rsidRPr="009001AE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Present The Little Kitchen at the Broadmoor Hotel, Colorado Springs, CO                               </w:t>
      </w:r>
      <w:r w:rsidRPr="009001A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1998 -</w:t>
      </w:r>
      <w:r w:rsidRPr="009001A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1999</w:t>
      </w:r>
    </w:p>
    <w:p w14:paraId="7A687011" w14:textId="77777777" w:rsidR="00F63056" w:rsidRPr="009001AE" w:rsidRDefault="009001AE">
      <w:pPr>
        <w:spacing w:line="200" w:lineRule="exact"/>
        <w:ind w:left="100" w:right="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pacing w:val="-137"/>
          <w:w w:val="101"/>
          <w:position w:val="-2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Colorado Springs Dietetic</w:t>
      </w:r>
      <w:r w:rsidRPr="009001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Association, Colorado Springs CO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</w:t>
      </w:r>
      <w:r w:rsidRPr="009001A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1998 -</w:t>
      </w:r>
      <w:r w:rsidRPr="009001A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1999</w:t>
      </w:r>
    </w:p>
    <w:p w14:paraId="13A03C02" w14:textId="77777777" w:rsidR="00F63056" w:rsidRPr="009001AE" w:rsidRDefault="00F6305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052AC7B6" w14:textId="77777777" w:rsidR="00F63056" w:rsidRPr="009001AE" w:rsidRDefault="009001AE">
      <w:pPr>
        <w:ind w:left="100" w:right="710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sz w:val="22"/>
          <w:szCs w:val="22"/>
        </w:rPr>
        <w:t>Chef</w:t>
      </w:r>
      <w:r w:rsidRPr="009001AE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Per</w:t>
      </w:r>
      <w:r w:rsidRPr="009001AE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>Diem</w:t>
      </w:r>
    </w:p>
    <w:p w14:paraId="553C4052" w14:textId="77777777" w:rsidR="00F63056" w:rsidRPr="009001AE" w:rsidRDefault="009001AE">
      <w:pPr>
        <w:spacing w:before="3" w:line="220" w:lineRule="exact"/>
        <w:ind w:left="100" w:right="476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 xml:space="preserve">Procure your groceries, prepare your meals, store them for you to enjoy at your leisure. </w:t>
      </w:r>
      <w:r w:rsidRPr="009001AE">
        <w:rPr>
          <w:rFonts w:asciiTheme="minorHAnsi" w:eastAsia="Arial" w:hAnsiTheme="minorHAnsi" w:cstheme="minorHAnsi"/>
          <w:spacing w:val="-144"/>
          <w:sz w:val="22"/>
          <w:szCs w:val="22"/>
        </w:rPr>
        <w:t>C</w:t>
      </w:r>
      <w:r w:rsidRPr="009001AE">
        <w:rPr>
          <w:rFonts w:asciiTheme="minorHAnsi" w:eastAsia="Arial" w:hAnsiTheme="minorHAnsi" w:cstheme="minorHAnsi"/>
          <w:spacing w:val="4"/>
          <w:w w:val="101"/>
          <w:position w:val="-2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ustomized menus, featuring a variety of healthy dishes using the finest gourmet </w:t>
      </w:r>
      <w:r w:rsidRPr="009001AE">
        <w:rPr>
          <w:rFonts w:asciiTheme="minorHAnsi" w:eastAsia="Arial" w:hAnsiTheme="minorHAnsi" w:cstheme="minorHAnsi"/>
          <w:sz w:val="22"/>
          <w:szCs w:val="22"/>
        </w:rPr>
        <w:t>ingredients.</w:t>
      </w:r>
    </w:p>
    <w:p w14:paraId="037C7444" w14:textId="77777777" w:rsidR="00F63056" w:rsidRPr="009001AE" w:rsidRDefault="00F63056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8850C73" w14:textId="77777777" w:rsidR="00F63056" w:rsidRPr="009001AE" w:rsidRDefault="009001AE">
      <w:pPr>
        <w:ind w:left="100" w:right="77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sz w:val="22"/>
          <w:szCs w:val="22"/>
        </w:rPr>
        <w:t>Catering</w:t>
      </w:r>
    </w:p>
    <w:p w14:paraId="033B7704" w14:textId="77777777" w:rsidR="00F63056" w:rsidRPr="009001AE" w:rsidRDefault="009001AE">
      <w:pPr>
        <w:spacing w:line="220" w:lineRule="exact"/>
        <w:ind w:left="100" w:right="7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>Catered business and private family</w:t>
      </w:r>
      <w:r w:rsidRPr="009001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A</w:t>
      </w:r>
      <w:r w:rsidRPr="009001AE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9001AE">
        <w:rPr>
          <w:rFonts w:asciiTheme="minorHAnsi" w:eastAsia="Arial" w:hAnsiTheme="minorHAnsi" w:cstheme="minorHAnsi"/>
          <w:sz w:val="22"/>
          <w:szCs w:val="22"/>
        </w:rPr>
        <w:t xml:space="preserve">fair throughout the New </w:t>
      </w:r>
      <w:r w:rsidRPr="009001AE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9001AE">
        <w:rPr>
          <w:rFonts w:asciiTheme="minorHAnsi" w:eastAsia="Arial" w:hAnsiTheme="minorHAnsi" w:cstheme="minorHAnsi"/>
          <w:sz w:val="22"/>
          <w:szCs w:val="22"/>
        </w:rPr>
        <w:t>ork Metropolitan Area and</w:t>
      </w:r>
    </w:p>
    <w:p w14:paraId="1B5182C3" w14:textId="77777777" w:rsidR="00F63056" w:rsidRPr="009001AE" w:rsidRDefault="009001AE">
      <w:pPr>
        <w:spacing w:line="220" w:lineRule="exact"/>
        <w:ind w:left="100" w:right="67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pacing w:val="-144"/>
          <w:sz w:val="22"/>
          <w:szCs w:val="22"/>
        </w:rPr>
        <w:t>C</w:t>
      </w:r>
      <w:r w:rsidRPr="009001AE">
        <w:rPr>
          <w:rFonts w:asciiTheme="minorHAnsi" w:eastAsia="Arial" w:hAnsiTheme="minorHAnsi" w:cstheme="minorHAnsi"/>
          <w:spacing w:val="5"/>
          <w:position w:val="-22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olorado Springs</w:t>
      </w:r>
      <w:r w:rsidRPr="009001AE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9001AE">
        <w:rPr>
          <w:rFonts w:asciiTheme="minorHAnsi" w:eastAsia="Arial" w:hAnsiTheme="minorHAnsi" w:cstheme="minorHAnsi"/>
          <w:sz w:val="22"/>
          <w:szCs w:val="22"/>
        </w:rPr>
        <w:t>CO</w:t>
      </w:r>
    </w:p>
    <w:p w14:paraId="21123010" w14:textId="77777777" w:rsidR="00F63056" w:rsidRPr="009001AE" w:rsidRDefault="00F6305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1CA894A" w14:textId="77777777" w:rsidR="00F63056" w:rsidRPr="009001AE" w:rsidRDefault="009001AE">
      <w:pPr>
        <w:ind w:left="161" w:right="24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b/>
          <w:sz w:val="22"/>
          <w:szCs w:val="22"/>
        </w:rPr>
        <w:t>Affiliations</w:t>
      </w:r>
      <w:r w:rsidRPr="009001AE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9001AE">
        <w:rPr>
          <w:rFonts w:asciiTheme="minorHAnsi" w:eastAsia="Arial" w:hAnsiTheme="minorHAnsi" w:cstheme="minorHAnsi"/>
          <w:sz w:val="22"/>
          <w:szCs w:val="22"/>
        </w:rPr>
        <w:t>Alumni</w:t>
      </w:r>
      <w:r w:rsidRPr="009001A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9001AE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9001AE">
        <w:rPr>
          <w:rFonts w:asciiTheme="minorHAnsi" w:eastAsia="Arial" w:hAnsiTheme="minorHAnsi" w:cstheme="minorHAnsi"/>
          <w:sz w:val="22"/>
          <w:szCs w:val="22"/>
        </w:rPr>
        <w:t>Natural</w:t>
      </w:r>
      <w:r w:rsidRPr="009001A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Gourmet</w:t>
      </w:r>
      <w:r w:rsidRPr="009001A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Cookery</w:t>
      </w:r>
      <w:r w:rsidRPr="009001A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School</w:t>
      </w:r>
    </w:p>
    <w:p w14:paraId="6201AD8E" w14:textId="77777777" w:rsidR="00F63056" w:rsidRPr="009001AE" w:rsidRDefault="009001AE">
      <w:pPr>
        <w:spacing w:before="6"/>
        <w:ind w:left="100" w:right="57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01AE">
        <w:rPr>
          <w:rFonts w:asciiTheme="minorHAnsi" w:eastAsia="Arial" w:hAnsiTheme="minorHAnsi" w:cstheme="minorHAnsi"/>
          <w:sz w:val="22"/>
          <w:szCs w:val="22"/>
        </w:rPr>
        <w:t>Fluent</w:t>
      </w:r>
      <w:r w:rsidRPr="009001A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in</w:t>
      </w:r>
      <w:r w:rsidRPr="009001A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Portuguese</w:t>
      </w:r>
      <w:r w:rsidRPr="009001A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001AE">
        <w:rPr>
          <w:rFonts w:asciiTheme="minorHAnsi" w:eastAsia="Arial" w:hAnsiTheme="minorHAnsi" w:cstheme="minorHAnsi"/>
          <w:sz w:val="22"/>
          <w:szCs w:val="22"/>
        </w:rPr>
        <w:t>and English</w:t>
      </w:r>
    </w:p>
    <w:sectPr w:rsidR="00F63056" w:rsidRPr="009001AE">
      <w:type w:val="continuous"/>
      <w:pgSz w:w="12240" w:h="15840"/>
      <w:pgMar w:top="136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62E"/>
    <w:multiLevelType w:val="multilevel"/>
    <w:tmpl w:val="78E8BB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056"/>
    <w:rsid w:val="009001AE"/>
    <w:rsid w:val="00F6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1BA0C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lualua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2021-05-20T14:31:00Z</dcterms:created>
  <dcterms:modified xsi:type="dcterms:W3CDTF">2021-05-20T14:33:00Z</dcterms:modified>
</cp:coreProperties>
</file>